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78258108" r:id="rId10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0C1971">
        <w:rPr>
          <w:b/>
          <w:bCs/>
          <w:sz w:val="32"/>
          <w:szCs w:val="32"/>
        </w:rPr>
        <w:t>7</w:t>
      </w:r>
      <w:r w:rsidR="00C8598D" w:rsidRPr="00A75B05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EB2FE5" w:rsidRPr="00AE7990" w:rsidRDefault="000C1971" w:rsidP="00D90758">
      <w:pPr>
        <w:jc w:val="both"/>
        <w:rPr>
          <w:b/>
          <w:sz w:val="32"/>
          <w:szCs w:val="32"/>
        </w:rPr>
      </w:pPr>
      <w:r w:rsidRPr="00AE7990">
        <w:rPr>
          <w:b/>
          <w:sz w:val="32"/>
          <w:szCs w:val="32"/>
        </w:rPr>
        <w:t>23.03.2021</w:t>
      </w:r>
      <w:r w:rsidR="00AE7990">
        <w:rPr>
          <w:b/>
          <w:sz w:val="32"/>
          <w:szCs w:val="32"/>
          <w:lang w:val="ru-RU"/>
        </w:rPr>
        <w:t xml:space="preserve"> р.</w:t>
      </w:r>
      <w:r w:rsidR="0066267C" w:rsidRPr="00AE7990">
        <w:rPr>
          <w:b/>
          <w:sz w:val="32"/>
          <w:szCs w:val="32"/>
        </w:rPr>
        <w:tab/>
      </w:r>
      <w:r w:rsidR="00BC7C8A" w:rsidRPr="00AE7990">
        <w:rPr>
          <w:b/>
          <w:sz w:val="32"/>
          <w:szCs w:val="32"/>
        </w:rPr>
        <w:tab/>
      </w:r>
      <w:r w:rsidR="00BC7C8A" w:rsidRPr="00AE7990">
        <w:rPr>
          <w:b/>
          <w:sz w:val="32"/>
          <w:szCs w:val="32"/>
        </w:rPr>
        <w:tab/>
      </w:r>
      <w:r w:rsidR="00D8310D" w:rsidRPr="00AE7990">
        <w:rPr>
          <w:b/>
          <w:sz w:val="32"/>
          <w:szCs w:val="32"/>
        </w:rPr>
        <w:tab/>
      </w:r>
      <w:r w:rsidR="00D8310D" w:rsidRPr="00AE7990">
        <w:rPr>
          <w:b/>
          <w:sz w:val="32"/>
          <w:szCs w:val="32"/>
        </w:rPr>
        <w:tab/>
      </w:r>
      <w:r w:rsidR="00D8310D" w:rsidRPr="00AE7990">
        <w:rPr>
          <w:b/>
          <w:sz w:val="32"/>
          <w:szCs w:val="32"/>
        </w:rPr>
        <w:tab/>
      </w:r>
      <w:r w:rsidR="00D8310D" w:rsidRPr="00AE7990">
        <w:rPr>
          <w:b/>
          <w:sz w:val="32"/>
          <w:szCs w:val="32"/>
        </w:rPr>
        <w:tab/>
      </w:r>
      <w:r w:rsidR="00AE7990">
        <w:rPr>
          <w:b/>
          <w:sz w:val="32"/>
          <w:szCs w:val="32"/>
          <w:lang w:val="ru-RU"/>
        </w:rPr>
        <w:tab/>
      </w:r>
      <w:r w:rsidR="00AE7990">
        <w:rPr>
          <w:b/>
          <w:sz w:val="32"/>
          <w:szCs w:val="32"/>
          <w:lang w:val="ru-RU"/>
        </w:rPr>
        <w:tab/>
      </w:r>
      <w:bookmarkStart w:id="0" w:name="_GoBack"/>
      <w:bookmarkEnd w:id="0"/>
      <w:r w:rsidR="00EB2FE5" w:rsidRPr="00AE7990">
        <w:rPr>
          <w:b/>
          <w:sz w:val="32"/>
          <w:szCs w:val="32"/>
        </w:rPr>
        <w:t xml:space="preserve">№ </w:t>
      </w:r>
      <w:r w:rsidRPr="00AE7990">
        <w:rPr>
          <w:b/>
          <w:sz w:val="32"/>
          <w:szCs w:val="32"/>
        </w:rPr>
        <w:t>156-7/</w:t>
      </w:r>
      <w:r w:rsidRPr="00AE7990">
        <w:rPr>
          <w:b/>
          <w:sz w:val="32"/>
          <w:szCs w:val="32"/>
          <w:lang w:val="en-US"/>
        </w:rPr>
        <w:t>V</w:t>
      </w:r>
      <w:r w:rsidRPr="00AE7990">
        <w:rPr>
          <w:b/>
          <w:sz w:val="32"/>
          <w:szCs w:val="32"/>
        </w:rPr>
        <w:t>ІІІ</w:t>
      </w:r>
    </w:p>
    <w:p w:rsidR="000C1971" w:rsidRPr="000A10DD" w:rsidRDefault="000C1971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</w:p>
    <w:p w:rsidR="00A75B05" w:rsidRDefault="000A10DD" w:rsidP="000B6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 w:rsidR="000B68CB">
        <w:rPr>
          <w:sz w:val="28"/>
          <w:szCs w:val="28"/>
        </w:rPr>
        <w:t xml:space="preserve">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р. </w:t>
      </w:r>
    </w:p>
    <w:p w:rsidR="000B68CB" w:rsidRPr="000F06CE" w:rsidRDefault="00A75B05" w:rsidP="000B68CB">
      <w:pPr>
        <w:jc w:val="both"/>
        <w:rPr>
          <w:sz w:val="28"/>
          <w:szCs w:val="28"/>
        </w:rPr>
      </w:pPr>
      <w:r w:rsidRPr="00A75B05">
        <w:rPr>
          <w:sz w:val="28"/>
          <w:szCs w:val="28"/>
        </w:rPr>
        <w:t>№ 41-3/</w:t>
      </w:r>
      <w:r w:rsidRPr="00A75B05">
        <w:rPr>
          <w:sz w:val="28"/>
          <w:szCs w:val="28"/>
          <w:lang w:val="en-US"/>
        </w:rPr>
        <w:t>V</w:t>
      </w:r>
      <w:r w:rsidRPr="00A75B05">
        <w:rPr>
          <w:sz w:val="28"/>
          <w:szCs w:val="28"/>
        </w:rPr>
        <w:t>ІІІ</w:t>
      </w:r>
      <w:r>
        <w:rPr>
          <w:sz w:val="28"/>
          <w:szCs w:val="28"/>
        </w:rPr>
        <w:t xml:space="preserve"> </w:t>
      </w:r>
      <w:r w:rsidR="000B68CB" w:rsidRPr="000F06CE">
        <w:rPr>
          <w:sz w:val="28"/>
          <w:szCs w:val="28"/>
        </w:rPr>
        <w:t>«Про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A75B05">
        <w:rPr>
          <w:sz w:val="28"/>
          <w:szCs w:val="28"/>
        </w:rPr>
        <w:t xml:space="preserve"> на 2021</w:t>
      </w:r>
      <w:r w:rsidRPr="000F06CE">
        <w:rPr>
          <w:sz w:val="28"/>
          <w:szCs w:val="28"/>
        </w:rPr>
        <w:t xml:space="preserve"> рік»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 до рішення  міської ради 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 </w:t>
      </w:r>
      <w:r w:rsidR="000A10DD" w:rsidRPr="000F06CE">
        <w:rPr>
          <w:sz w:val="28"/>
          <w:szCs w:val="28"/>
        </w:rPr>
        <w:t xml:space="preserve"> </w:t>
      </w:r>
      <w:r w:rsidR="000A10DD">
        <w:rPr>
          <w:sz w:val="28"/>
          <w:szCs w:val="28"/>
        </w:rPr>
        <w:t xml:space="preserve">№ </w:t>
      </w:r>
      <w:r w:rsidR="00A75B05" w:rsidRPr="00A75B05">
        <w:rPr>
          <w:sz w:val="28"/>
          <w:szCs w:val="28"/>
        </w:rPr>
        <w:t>41-3/</w:t>
      </w:r>
      <w:r w:rsidR="00A75B05" w:rsidRPr="00A75B05">
        <w:rPr>
          <w:sz w:val="28"/>
          <w:szCs w:val="28"/>
          <w:lang w:val="en-US"/>
        </w:rPr>
        <w:t>V</w:t>
      </w:r>
      <w:r w:rsidR="00A75B05" w:rsidRPr="00A75B05">
        <w:rPr>
          <w:sz w:val="28"/>
          <w:szCs w:val="28"/>
        </w:rPr>
        <w:t>ІІІ</w:t>
      </w:r>
      <w:r w:rsidR="00A75B05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«Про  затвердження пл</w:t>
      </w:r>
      <w:r w:rsidR="002E293C">
        <w:rPr>
          <w:sz w:val="28"/>
          <w:szCs w:val="28"/>
        </w:rPr>
        <w:t>ану діяльності з підготовки проє</w:t>
      </w:r>
      <w:r w:rsidRPr="000F06CE">
        <w:rPr>
          <w:sz w:val="28"/>
          <w:szCs w:val="28"/>
        </w:rPr>
        <w:t xml:space="preserve">ктів регуляторних актів на </w:t>
      </w:r>
      <w:r w:rsidR="00495C46">
        <w:rPr>
          <w:sz w:val="28"/>
          <w:szCs w:val="28"/>
        </w:rPr>
        <w:t xml:space="preserve">         </w:t>
      </w:r>
      <w:r w:rsidR="00A75B05">
        <w:rPr>
          <w:sz w:val="28"/>
          <w:szCs w:val="28"/>
        </w:rPr>
        <w:t>2021</w:t>
      </w:r>
      <w:r w:rsidRPr="000F06CE">
        <w:rPr>
          <w:sz w:val="28"/>
          <w:szCs w:val="28"/>
        </w:rPr>
        <w:t xml:space="preserve"> рік» </w:t>
      </w:r>
      <w:r w:rsidR="00313778">
        <w:rPr>
          <w:sz w:val="28"/>
          <w:szCs w:val="28"/>
        </w:rPr>
        <w:t>, та викласти у такій редакції</w:t>
      </w:r>
      <w:r w:rsidRPr="000F06CE">
        <w:rPr>
          <w:sz w:val="28"/>
          <w:szCs w:val="28"/>
        </w:rPr>
        <w:t>:</w:t>
      </w:r>
    </w:p>
    <w:p w:rsidR="00313778" w:rsidRDefault="00313778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План діяльності з  підготовки  пр</w:t>
      </w:r>
      <w:r w:rsidR="000A10DD">
        <w:rPr>
          <w:sz w:val="28"/>
          <w:szCs w:val="28"/>
        </w:rPr>
        <w:t>о</w:t>
      </w:r>
      <w:r w:rsidR="002E293C">
        <w:rPr>
          <w:sz w:val="28"/>
          <w:szCs w:val="28"/>
        </w:rPr>
        <w:t>є</w:t>
      </w:r>
      <w:r w:rsidR="00A75B05">
        <w:rPr>
          <w:sz w:val="28"/>
          <w:szCs w:val="28"/>
        </w:rPr>
        <w:t>ктів регуляторних актів на 2021</w:t>
      </w:r>
      <w:r w:rsidRPr="000F06CE">
        <w:rPr>
          <w:sz w:val="28"/>
          <w:szCs w:val="28"/>
        </w:rPr>
        <w:t xml:space="preserve"> рік викласти в новій  редакції  (додається).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313778" w:rsidRPr="00313778" w:rsidRDefault="00F51D61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313778">
        <w:rPr>
          <w:sz w:val="28"/>
          <w:szCs w:val="28"/>
        </w:rPr>
        <w:t>Визначити таким, що втратило чинність, рішення міської ради від 02.02.2021р. № 89-5/</w:t>
      </w:r>
      <w:r w:rsidR="00313778">
        <w:rPr>
          <w:sz w:val="28"/>
          <w:szCs w:val="28"/>
          <w:lang w:val="en-US"/>
        </w:rPr>
        <w:t>V</w:t>
      </w:r>
      <w:r w:rsidR="00313778">
        <w:rPr>
          <w:sz w:val="28"/>
          <w:szCs w:val="28"/>
        </w:rPr>
        <w:t>ІІІ «Про внесення змін до рішення міської ради від 15.12.2020р. №41-3/</w:t>
      </w:r>
      <w:r w:rsidR="00313778">
        <w:rPr>
          <w:sz w:val="28"/>
          <w:szCs w:val="28"/>
          <w:lang w:val="en-US"/>
        </w:rPr>
        <w:t>V</w:t>
      </w:r>
      <w:r w:rsidR="00313778">
        <w:rPr>
          <w:sz w:val="28"/>
          <w:szCs w:val="28"/>
        </w:rPr>
        <w:t>ІІІ «Про затвердження плану діяльності з підготовки проєктів регуляторних актів на 2021 рік».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566766" w:rsidRPr="00F51D61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313778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</w:p>
    <w:p w:rsidR="001A25ED" w:rsidRPr="0045524E" w:rsidRDefault="0007268F" w:rsidP="0007268F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 w:rsidRPr="0007268F">
        <w:rPr>
          <w:sz w:val="28"/>
          <w:szCs w:val="28"/>
          <w:lang w:val="ru-RU"/>
        </w:rPr>
        <w:t>4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1A25ED" w:rsidRPr="00D8310D" w:rsidRDefault="001A25ED" w:rsidP="005607D7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</w:p>
    <w:p w:rsidR="001A25ED" w:rsidRPr="000F06CE" w:rsidRDefault="0007268F" w:rsidP="005607D7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 w:rsidRPr="0007268F">
        <w:rPr>
          <w:sz w:val="28"/>
          <w:szCs w:val="28"/>
          <w:lang w:val="ru-RU"/>
        </w:rPr>
        <w:t>5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0F06CE" w:rsidRDefault="001A25ED" w:rsidP="005607D7">
      <w:pPr>
        <w:tabs>
          <w:tab w:val="left" w:pos="142"/>
          <w:tab w:val="left" w:pos="284"/>
          <w:tab w:val="left" w:pos="426"/>
          <w:tab w:val="left" w:pos="621"/>
        </w:tabs>
        <w:suppressAutoHyphens w:val="0"/>
        <w:ind w:firstLine="993"/>
        <w:jc w:val="both"/>
        <w:rPr>
          <w:sz w:val="28"/>
          <w:szCs w:val="28"/>
        </w:rPr>
      </w:pPr>
    </w:p>
    <w:p w:rsidR="001A25ED" w:rsidRPr="00EA3C9B" w:rsidRDefault="001A25ED" w:rsidP="005607D7">
      <w:pPr>
        <w:ind w:firstLine="993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t xml:space="preserve"> </w:t>
      </w:r>
      <w:r w:rsidR="0007268F" w:rsidRPr="000C1971">
        <w:rPr>
          <w:sz w:val="28"/>
          <w:szCs w:val="28"/>
          <w:lang w:val="ru-RU"/>
        </w:rPr>
        <w:t>6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E1717D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Міський голова</w:t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="00E648A2" w:rsidRPr="000F06CE">
        <w:rPr>
          <w:sz w:val="28"/>
          <w:szCs w:val="28"/>
        </w:rPr>
        <w:t>А.О.Вершина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p w:rsidR="0045524E" w:rsidRDefault="0045524E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sectPr w:rsidR="00BC7C8A" w:rsidSect="00D8310D">
      <w:headerReference w:type="default" r:id="rId11"/>
      <w:pgSz w:w="11906" w:h="16838"/>
      <w:pgMar w:top="28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001" w:rsidRDefault="00410001" w:rsidP="0032105D">
      <w:r>
        <w:separator/>
      </w:r>
    </w:p>
  </w:endnote>
  <w:endnote w:type="continuationSeparator" w:id="0">
    <w:p w:rsidR="00410001" w:rsidRDefault="00410001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001" w:rsidRDefault="00410001" w:rsidP="0032105D">
      <w:r>
        <w:separator/>
      </w:r>
    </w:p>
  </w:footnote>
  <w:footnote w:type="continuationSeparator" w:id="0">
    <w:p w:rsidR="00410001" w:rsidRDefault="00410001" w:rsidP="00321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0938"/>
      <w:docPartObj>
        <w:docPartGallery w:val="Page Numbers (Top of Page)"/>
        <w:docPartUnique/>
      </w:docPartObj>
    </w:sdtPr>
    <w:sdtEndPr/>
    <w:sdtContent>
      <w:p w:rsidR="00313778" w:rsidRDefault="00410001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79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778" w:rsidRDefault="0031377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1971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51E67"/>
    <w:rsid w:val="00254195"/>
    <w:rsid w:val="002709F0"/>
    <w:rsid w:val="0027363F"/>
    <w:rsid w:val="00275F72"/>
    <w:rsid w:val="00276B20"/>
    <w:rsid w:val="00277285"/>
    <w:rsid w:val="002858EC"/>
    <w:rsid w:val="0029722B"/>
    <w:rsid w:val="002A4C3F"/>
    <w:rsid w:val="002B17E3"/>
    <w:rsid w:val="002B1EB6"/>
    <w:rsid w:val="002C1B43"/>
    <w:rsid w:val="002C399B"/>
    <w:rsid w:val="002C3DEE"/>
    <w:rsid w:val="002C79F4"/>
    <w:rsid w:val="002D6C32"/>
    <w:rsid w:val="002D7147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0001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47AE"/>
    <w:rsid w:val="008013D8"/>
    <w:rsid w:val="008029AF"/>
    <w:rsid w:val="00806136"/>
    <w:rsid w:val="0081114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E7990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0F82"/>
    <w:rsid w:val="00BF17FD"/>
    <w:rsid w:val="00BF7348"/>
    <w:rsid w:val="00C017F8"/>
    <w:rsid w:val="00C03E9C"/>
    <w:rsid w:val="00C06236"/>
    <w:rsid w:val="00C14989"/>
    <w:rsid w:val="00C16382"/>
    <w:rsid w:val="00C23639"/>
    <w:rsid w:val="00C242DC"/>
    <w:rsid w:val="00C33338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6F9E"/>
    <w:rsid w:val="00D617D5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DE48E9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1CE51-C662-4578-AAB6-A89E3E93E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4</cp:revision>
  <cp:lastPrinted>2021-02-19T06:59:00Z</cp:lastPrinted>
  <dcterms:created xsi:type="dcterms:W3CDTF">2021-03-24T13:23:00Z</dcterms:created>
  <dcterms:modified xsi:type="dcterms:W3CDTF">2021-03-26T08:02:00Z</dcterms:modified>
</cp:coreProperties>
</file>